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B43294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6E52BD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E52BD">
        <w:rPr>
          <w:rFonts w:ascii="Times New Roman" w:hAnsi="Times New Roman"/>
          <w:lang w:val="en-US"/>
        </w:rPr>
        <w:t>«_____»________________20</w:t>
      </w:r>
      <w:r w:rsidR="00B63AC3" w:rsidRPr="006E52BD">
        <w:rPr>
          <w:rFonts w:ascii="Times New Roman" w:hAnsi="Times New Roman"/>
          <w:lang w:val="en-US"/>
        </w:rPr>
        <w:t>2</w:t>
      </w:r>
      <w:r w:rsidR="008D4B0A" w:rsidRPr="006E52BD">
        <w:rPr>
          <w:rFonts w:ascii="Times New Roman" w:hAnsi="Times New Roman"/>
          <w:lang w:val="en-US"/>
        </w:rPr>
        <w:t>1</w:t>
      </w:r>
    </w:p>
    <w:p w:rsidR="00430D4C" w:rsidRPr="006E52BD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5B2AE0">
        <w:rPr>
          <w:rFonts w:ascii="Times New Roman" w:hAnsi="Times New Roman"/>
          <w:sz w:val="24"/>
          <w:szCs w:val="24"/>
        </w:rPr>
        <w:t>ул</w:t>
      </w:r>
      <w:proofErr w:type="gramStart"/>
      <w:r w:rsidR="005B2AE0">
        <w:rPr>
          <w:rFonts w:ascii="Times New Roman" w:hAnsi="Times New Roman"/>
          <w:sz w:val="24"/>
          <w:szCs w:val="24"/>
        </w:rPr>
        <w:t>.Щ</w:t>
      </w:r>
      <w:proofErr w:type="gramEnd"/>
      <w:r w:rsidR="005B2AE0">
        <w:rPr>
          <w:rFonts w:ascii="Times New Roman" w:hAnsi="Times New Roman"/>
          <w:sz w:val="24"/>
          <w:szCs w:val="24"/>
        </w:rPr>
        <w:t>епкина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5B2AE0">
        <w:rPr>
          <w:rFonts w:ascii="Times New Roman" w:hAnsi="Times New Roman"/>
          <w:sz w:val="24"/>
          <w:szCs w:val="24"/>
        </w:rPr>
        <w:t>44а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3. Серия, тип постройки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5B2AE0">
        <w:rPr>
          <w:rFonts w:ascii="Times New Roman" w:hAnsi="Times New Roman"/>
          <w:sz w:val="24"/>
          <w:szCs w:val="24"/>
        </w:rPr>
        <w:t>83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5371E2">
        <w:rPr>
          <w:rFonts w:ascii="Times New Roman" w:hAnsi="Times New Roman"/>
          <w:sz w:val="24"/>
          <w:szCs w:val="24"/>
        </w:rPr>
        <w:t>2</w:t>
      </w:r>
      <w:r w:rsidR="005B2AE0">
        <w:rPr>
          <w:rFonts w:ascii="Times New Roman" w:hAnsi="Times New Roman"/>
          <w:sz w:val="24"/>
          <w:szCs w:val="24"/>
        </w:rPr>
        <w:t>2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6E52BD">
        <w:rPr>
          <w:rFonts w:ascii="Times New Roman" w:hAnsi="Times New Roman"/>
          <w:sz w:val="24"/>
          <w:szCs w:val="24"/>
        </w:rPr>
        <w:t>да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5B2AE0">
        <w:rPr>
          <w:rFonts w:ascii="Times New Roman" w:hAnsi="Times New Roman"/>
          <w:sz w:val="24"/>
          <w:szCs w:val="24"/>
          <w:u w:val="single"/>
        </w:rPr>
        <w:t>2528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5B2AE0">
        <w:rPr>
          <w:rFonts w:ascii="Times New Roman" w:hAnsi="Times New Roman"/>
          <w:sz w:val="24"/>
          <w:szCs w:val="24"/>
          <w:u w:val="single"/>
        </w:rPr>
        <w:t>370,91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5B2AE0">
        <w:rPr>
          <w:rFonts w:ascii="Times New Roman" w:hAnsi="Times New Roman"/>
          <w:sz w:val="24"/>
          <w:szCs w:val="24"/>
          <w:u w:val="single"/>
        </w:rPr>
        <w:t>223,30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6E52BD">
        <w:rPr>
          <w:rFonts w:ascii="Times New Roman" w:hAnsi="Times New Roman"/>
          <w:sz w:val="24"/>
          <w:szCs w:val="24"/>
        </w:rPr>
        <w:t>4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</w:t>
      </w:r>
      <w:r w:rsidR="006E52BD">
        <w:rPr>
          <w:rFonts w:ascii="Times New Roman" w:hAnsi="Times New Roman"/>
          <w:sz w:val="24"/>
          <w:szCs w:val="24"/>
          <w:u w:val="single"/>
        </w:rPr>
        <w:t>34,92</w:t>
      </w:r>
      <w:r w:rsidRPr="00ED6A98">
        <w:rPr>
          <w:rFonts w:ascii="Times New Roman" w:hAnsi="Times New Roman"/>
          <w:sz w:val="24"/>
          <w:szCs w:val="24"/>
          <w:u w:val="single"/>
        </w:rPr>
        <w:t>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34484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ный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34484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5B2AE0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  <w:r w:rsidR="00F22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F34484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5B2AE0" w:rsidP="00675D23">
            <w:pPr>
              <w:spacing w:after="0"/>
            </w:pPr>
            <w: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F34484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371E2"/>
    <w:rsid w:val="0058025B"/>
    <w:rsid w:val="005B1BDD"/>
    <w:rsid w:val="005B2AE0"/>
    <w:rsid w:val="005C015D"/>
    <w:rsid w:val="00625C94"/>
    <w:rsid w:val="0063506B"/>
    <w:rsid w:val="00654817"/>
    <w:rsid w:val="00654DE1"/>
    <w:rsid w:val="006723D7"/>
    <w:rsid w:val="00675D23"/>
    <w:rsid w:val="006A7640"/>
    <w:rsid w:val="006B051D"/>
    <w:rsid w:val="006C3E4B"/>
    <w:rsid w:val="006D7623"/>
    <w:rsid w:val="006E4A49"/>
    <w:rsid w:val="006E52BD"/>
    <w:rsid w:val="006F6283"/>
    <w:rsid w:val="006F62D2"/>
    <w:rsid w:val="00706A63"/>
    <w:rsid w:val="007216DE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3294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72DC7"/>
    <w:rsid w:val="00C82109"/>
    <w:rsid w:val="00C86CB6"/>
    <w:rsid w:val="00CF419E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484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F61D2-13CA-4573-B92F-0D21BCB1F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32</cp:revision>
  <cp:lastPrinted>2020-12-15T08:46:00Z</cp:lastPrinted>
  <dcterms:created xsi:type="dcterms:W3CDTF">2020-12-15T10:58:00Z</dcterms:created>
  <dcterms:modified xsi:type="dcterms:W3CDTF">2021-04-20T12:55:00Z</dcterms:modified>
</cp:coreProperties>
</file>